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D10E4C">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w:t>
      </w:r>
      <w:r w:rsidR="003D2892">
        <w:rPr>
          <w:sz w:val="18"/>
          <w:szCs w:val="18"/>
        </w:rPr>
        <w:t>iudicatrice</w:t>
      </w:r>
    </w:p>
    <w:p w:rsidR="00A23B3E" w:rsidRDefault="00A23B3E">
      <w:pPr>
        <w:spacing w:before="0" w:after="0"/>
      </w:pPr>
    </w:p>
    <w:p w:rsidR="00A23B3E" w:rsidRDefault="00A23B3E" w:rsidP="00453497">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 xml:space="preserve">Riferimento della pubblicazione del pertinente avviso o bando </w:t>
      </w:r>
      <w:proofErr w:type="gramStart"/>
      <w:r>
        <w:rPr>
          <w:rFonts w:ascii="Arial" w:hAnsi="Arial" w:cs="Arial"/>
          <w:b/>
          <w:sz w:val="15"/>
          <w:szCs w:val="15"/>
        </w:rPr>
        <w:t>(</w:t>
      </w:r>
      <w:r>
        <w:rPr>
          <w:rStyle w:val="Rimando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8B411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Nome: </w:t>
            </w:r>
          </w:p>
          <w:p w:rsidR="008B411B" w:rsidRDefault="008B411B" w:rsidP="008B411B">
            <w:pPr>
              <w:rPr>
                <w:rFonts w:ascii="Arial" w:hAnsi="Arial" w:cs="Arial"/>
                <w:color w:val="000000"/>
                <w:sz w:val="14"/>
                <w:szCs w:val="14"/>
              </w:rPr>
            </w:pPr>
          </w:p>
          <w:p w:rsidR="008B411B" w:rsidRPr="003A443E" w:rsidRDefault="008B411B" w:rsidP="008B411B">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ISTITUTO ISTRUZIONE SUPERIORE ‘</w:t>
            </w:r>
            <w:proofErr w:type="spellStart"/>
            <w:r w:rsidRPr="00550C31">
              <w:rPr>
                <w:rFonts w:asciiTheme="minorHAnsi" w:hAnsiTheme="minorHAnsi" w:cstheme="minorHAnsi"/>
                <w:color w:val="000000"/>
                <w:sz w:val="15"/>
                <w:szCs w:val="15"/>
              </w:rPr>
              <w:t>G.iancarlo</w:t>
            </w:r>
            <w:proofErr w:type="spellEnd"/>
            <w:r w:rsidRPr="00550C31">
              <w:rPr>
                <w:rFonts w:asciiTheme="minorHAnsi" w:hAnsiTheme="minorHAnsi" w:cstheme="minorHAnsi"/>
                <w:color w:val="000000"/>
                <w:sz w:val="15"/>
                <w:szCs w:val="15"/>
              </w:rPr>
              <w:t xml:space="preserve"> Vallauri</w:t>
            </w:r>
          </w:p>
          <w:p w:rsidR="00550C31"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Via San Michele, 68</w:t>
            </w:r>
          </w:p>
          <w:p w:rsid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 xml:space="preserve">12045 </w:t>
            </w:r>
            <w:proofErr w:type="spellStart"/>
            <w:r w:rsidRPr="00550C31">
              <w:rPr>
                <w:rFonts w:asciiTheme="minorHAnsi" w:hAnsiTheme="minorHAnsi" w:cstheme="minorHAnsi"/>
                <w:color w:val="000000"/>
                <w:sz w:val="15"/>
                <w:szCs w:val="15"/>
              </w:rPr>
              <w:t>Fosano</w:t>
            </w:r>
            <w:proofErr w:type="spellEnd"/>
            <w:r w:rsidRPr="00550C31">
              <w:rPr>
                <w:rFonts w:asciiTheme="minorHAnsi" w:hAnsiTheme="minorHAnsi" w:cstheme="minorHAnsi"/>
                <w:color w:val="000000"/>
                <w:sz w:val="15"/>
                <w:szCs w:val="15"/>
              </w:rPr>
              <w:t xml:space="preserve"> (CN)</w:t>
            </w:r>
          </w:p>
          <w:p w:rsidR="00550C31" w:rsidRDefault="00550C31" w:rsidP="00550C31">
            <w:pPr>
              <w:spacing w:before="0" w:after="0"/>
              <w:rPr>
                <w:rFonts w:asciiTheme="minorHAnsi" w:hAnsiTheme="minorHAnsi" w:cstheme="minorHAnsi"/>
                <w:color w:val="000000"/>
                <w:sz w:val="15"/>
                <w:szCs w:val="15"/>
              </w:rPr>
            </w:pPr>
          </w:p>
          <w:p w:rsidR="00550C31" w:rsidRPr="001D0125" w:rsidRDefault="00550C31" w:rsidP="00550C31">
            <w:pPr>
              <w:spacing w:before="0" w:after="0"/>
              <w:rPr>
                <w:rFonts w:ascii="Gill Sans MT" w:hAnsi="Gill Sans MT" w:cs="Arial"/>
                <w:color w:val="000000"/>
                <w:sz w:val="15"/>
                <w:szCs w:val="15"/>
              </w:rPr>
            </w:pPr>
            <w:r>
              <w:rPr>
                <w:rFonts w:asciiTheme="minorHAnsi" w:hAnsiTheme="minorHAnsi" w:cstheme="minorHAnsi"/>
                <w:color w:val="000000"/>
                <w:sz w:val="15"/>
                <w:szCs w:val="15"/>
              </w:rPr>
              <w:t>CF. 83003390040</w:t>
            </w:r>
          </w:p>
        </w:tc>
      </w:tr>
      <w:tr w:rsidR="008B411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Risposta:</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0C31" w:rsidRPr="00550C31" w:rsidRDefault="00550C31" w:rsidP="00550C31">
            <w:pPr>
              <w:jc w:val="both"/>
              <w:rPr>
                <w:rFonts w:asciiTheme="minorHAnsi" w:hAnsiTheme="minorHAnsi" w:cstheme="minorHAnsi"/>
                <w:caps/>
                <w:sz w:val="16"/>
                <w:szCs w:val="16"/>
              </w:rPr>
            </w:pPr>
            <w:proofErr w:type="gramStart"/>
            <w:r w:rsidRPr="00550C31">
              <w:rPr>
                <w:rFonts w:asciiTheme="minorHAnsi" w:hAnsiTheme="minorHAnsi" w:cstheme="minorHAnsi"/>
                <w:sz w:val="16"/>
                <w:szCs w:val="16"/>
              </w:rPr>
              <w:t>PROCEDURA  NEGOZIATA</w:t>
            </w:r>
            <w:proofErr w:type="gramEnd"/>
            <w:r w:rsidRPr="00550C31">
              <w:rPr>
                <w:rFonts w:asciiTheme="minorHAnsi" w:hAnsiTheme="minorHAnsi" w:cstheme="minorHAnsi"/>
                <w:sz w:val="16"/>
                <w:szCs w:val="16"/>
              </w:rPr>
              <w:t xml:space="preserve"> (art. 36 c.2 </w:t>
            </w:r>
            <w:proofErr w:type="spellStart"/>
            <w:r w:rsidRPr="00550C31">
              <w:rPr>
                <w:rFonts w:asciiTheme="minorHAnsi" w:hAnsiTheme="minorHAnsi" w:cstheme="minorHAnsi"/>
                <w:sz w:val="16"/>
                <w:szCs w:val="16"/>
              </w:rPr>
              <w:t>lett</w:t>
            </w:r>
            <w:proofErr w:type="spellEnd"/>
            <w:r w:rsidRPr="00550C31">
              <w:rPr>
                <w:rFonts w:asciiTheme="minorHAnsi" w:hAnsiTheme="minorHAnsi" w:cstheme="minorHAnsi"/>
                <w:sz w:val="16"/>
                <w:szCs w:val="16"/>
              </w:rPr>
              <w:t>. b) del d.lgs. 50/2016 in seguito denominato “Codice”) DEI</w:t>
            </w:r>
            <w:r w:rsidRPr="00550C31">
              <w:rPr>
                <w:rFonts w:asciiTheme="minorHAnsi" w:hAnsiTheme="minorHAnsi" w:cstheme="minorHAnsi"/>
                <w:caps/>
                <w:sz w:val="16"/>
                <w:szCs w:val="16"/>
              </w:rPr>
              <w:t xml:space="preserve"> servizi relativi al PROGETTO DI viaggio d’istruzione a.s. </w:t>
            </w:r>
            <w:r w:rsidRPr="00550C31">
              <w:rPr>
                <w:rFonts w:asciiTheme="minorHAnsi" w:hAnsiTheme="minorHAnsi" w:cstheme="minorHAnsi"/>
                <w:caps/>
                <w:sz w:val="16"/>
                <w:szCs w:val="16"/>
                <w:u w:val="single"/>
              </w:rPr>
              <w:t>20</w:t>
            </w:r>
            <w:r w:rsidR="00037AF0">
              <w:rPr>
                <w:rFonts w:asciiTheme="minorHAnsi" w:hAnsiTheme="minorHAnsi" w:cstheme="minorHAnsi"/>
                <w:caps/>
                <w:sz w:val="16"/>
                <w:szCs w:val="16"/>
                <w:u w:val="single"/>
              </w:rPr>
              <w:t>19/20</w:t>
            </w:r>
            <w:r w:rsidRPr="00550C31">
              <w:rPr>
                <w:rFonts w:asciiTheme="minorHAnsi" w:hAnsiTheme="minorHAnsi" w:cstheme="minorHAnsi"/>
                <w:caps/>
                <w:sz w:val="16"/>
                <w:szCs w:val="16"/>
                <w:u w:val="single"/>
              </w:rPr>
              <w:t xml:space="preserve"> </w:t>
            </w:r>
            <w:r w:rsidRPr="00550C31">
              <w:rPr>
                <w:rFonts w:asciiTheme="minorHAnsi" w:hAnsiTheme="minorHAnsi" w:cstheme="minorHAnsi"/>
                <w:caps/>
                <w:sz w:val="16"/>
                <w:szCs w:val="16"/>
              </w:rPr>
              <w:t xml:space="preserve"> a:</w:t>
            </w:r>
          </w:p>
          <w:p w:rsidR="008B411B" w:rsidRPr="00037AF0" w:rsidRDefault="00037AF0" w:rsidP="00037AF0">
            <w:pPr>
              <w:jc w:val="center"/>
              <w:rPr>
                <w:rFonts w:asciiTheme="minorHAnsi" w:hAnsiTheme="minorHAnsi" w:cstheme="minorHAnsi"/>
                <w:b/>
                <w:caps/>
                <w:sz w:val="20"/>
                <w:szCs w:val="20"/>
              </w:rPr>
            </w:pPr>
            <w:r w:rsidRPr="00037AF0">
              <w:rPr>
                <w:rFonts w:asciiTheme="minorHAnsi" w:hAnsiTheme="minorHAnsi" w:cstheme="minorHAnsi"/>
                <w:b/>
                <w:caps/>
                <w:sz w:val="20"/>
                <w:szCs w:val="20"/>
              </w:rPr>
              <w:t>NORMANDIA-</w:t>
            </w:r>
            <w:proofErr w:type="gramStart"/>
            <w:r w:rsidRPr="00037AF0">
              <w:rPr>
                <w:rFonts w:asciiTheme="minorHAnsi" w:hAnsiTheme="minorHAnsi" w:cstheme="minorHAnsi"/>
                <w:b/>
                <w:caps/>
                <w:sz w:val="20"/>
                <w:szCs w:val="20"/>
              </w:rPr>
              <w:t>PARIGI  (</w:t>
            </w:r>
            <w:proofErr w:type="gramEnd"/>
            <w:r w:rsidRPr="00037AF0">
              <w:rPr>
                <w:rFonts w:asciiTheme="minorHAnsi" w:hAnsiTheme="minorHAnsi" w:cstheme="minorHAnsi"/>
                <w:b/>
                <w:caps/>
                <w:sz w:val="20"/>
                <w:szCs w:val="20"/>
              </w:rPr>
              <w:t>30 MARZO - 04 Aprile 2020)</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037AF0">
            <w:r>
              <w:rPr>
                <w:rFonts w:ascii="Arial" w:hAnsi="Arial" w:cs="Arial"/>
                <w:sz w:val="14"/>
                <w:szCs w:val="14"/>
              </w:rPr>
              <w:t>[   ]</w:t>
            </w:r>
            <w:r w:rsidR="00837C03">
              <w:t xml:space="preserve"> </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CIG </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CUP (ove previsto)</w:t>
            </w:r>
          </w:p>
          <w:p w:rsidR="008B411B" w:rsidRPr="003A443E" w:rsidRDefault="008B411B" w:rsidP="008B411B">
            <w:pPr>
              <w:rPr>
                <w:color w:val="000000"/>
              </w:rPr>
            </w:pPr>
            <w:r w:rsidRPr="003A443E">
              <w:rPr>
                <w:rFonts w:ascii="Arial" w:hAnsi="Arial" w:cs="Arial"/>
                <w:color w:val="000000"/>
                <w:sz w:val="14"/>
                <w:szCs w:val="14"/>
              </w:rPr>
              <w:t xml:space="preserve">Codice progetto (ove l’appalto sia finanziato o cofinanziato con fondi </w:t>
            </w:r>
            <w:proofErr w:type="gramStart"/>
            <w:r w:rsidRPr="003A443E">
              <w:rPr>
                <w:rFonts w:ascii="Arial" w:hAnsi="Arial" w:cs="Arial"/>
                <w:color w:val="000000"/>
                <w:sz w:val="14"/>
                <w:szCs w:val="14"/>
              </w:rPr>
              <w:t>europei)</w:t>
            </w:r>
            <w:r w:rsidRPr="003A443E">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192E20" w:rsidRDefault="00192E20" w:rsidP="008B411B">
            <w:pPr>
              <w:rPr>
                <w:rFonts w:ascii="Arial" w:hAnsi="Arial" w:cs="Arial"/>
                <w:b/>
                <w:color w:val="000000"/>
                <w:szCs w:val="24"/>
              </w:rPr>
            </w:pPr>
            <w:bookmarkStart w:id="0" w:name="_GoBack"/>
            <w:r w:rsidRPr="00192E20">
              <w:rPr>
                <w:rFonts w:ascii="Arial" w:hAnsi="Arial" w:cs="Arial"/>
                <w:b/>
                <w:color w:val="000000"/>
                <w:szCs w:val="24"/>
              </w:rPr>
              <w:t>Z582AB5671</w:t>
            </w:r>
          </w:p>
          <w:bookmarkEnd w:id="0"/>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  ] </w:t>
            </w:r>
          </w:p>
          <w:p w:rsidR="008B411B" w:rsidRPr="003A443E" w:rsidRDefault="008B411B" w:rsidP="008B411B">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lastRenderedPageBreak/>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a</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b</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w:t>
            </w:r>
            <w:proofErr w:type="gramStart"/>
            <w:r w:rsidR="00A23B3E">
              <w:rPr>
                <w:rFonts w:ascii="Arial" w:hAnsi="Arial" w:cs="Arial"/>
                <w:sz w:val="15"/>
                <w:szCs w:val="15"/>
              </w:rPr>
              <w:t>indirizzo</w:t>
            </w:r>
            <w:proofErr w:type="gramEnd"/>
            <w:r w:rsidR="00A23B3E">
              <w:rPr>
                <w:rFonts w:ascii="Arial" w:hAnsi="Arial" w:cs="Arial"/>
                <w:sz w:val="15"/>
                <w:szCs w:val="15"/>
              </w:rPr>
              <w:t xml:space="preserve">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4"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5"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destinatari</w:t>
                  </w:r>
                  <w:proofErr w:type="gramEnd"/>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w:t>
            </w:r>
            <w:proofErr w:type="gramEnd"/>
            <w:r w:rsidRPr="003A443E">
              <w:rPr>
                <w:rFonts w:ascii="Arial" w:hAnsi="Arial" w:cs="Arial"/>
                <w:color w:val="000000"/>
                <w:sz w:val="15"/>
                <w:szCs w:val="15"/>
              </w:rP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50C31">
      <w:footerReference w:type="default" r:id="rId18"/>
      <w:pgSz w:w="12240" w:h="15840"/>
      <w:pgMar w:top="567"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F2F" w:rsidRDefault="00476F2F">
      <w:pPr>
        <w:spacing w:before="0" w:after="0"/>
      </w:pPr>
      <w:r>
        <w:separator/>
      </w:r>
    </w:p>
  </w:endnote>
  <w:endnote w:type="continuationSeparator" w:id="0">
    <w:p w:rsidR="00476F2F" w:rsidRDefault="00476F2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97" w:rsidRPr="00D509A5" w:rsidRDefault="00453497"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192E20">
      <w:rPr>
        <w:rFonts w:ascii="Calibri" w:hAnsi="Calibri"/>
        <w:noProof/>
        <w:sz w:val="20"/>
        <w:szCs w:val="20"/>
      </w:rPr>
      <w:t>16</w:t>
    </w:r>
    <w:r w:rsidRPr="00D509A5">
      <w:rPr>
        <w:rFonts w:ascii="Calibri" w:hAnsi="Calibri"/>
        <w:sz w:val="20"/>
        <w:szCs w:val="20"/>
      </w:rPr>
      <w:fldChar w:fldCharType="end"/>
    </w:r>
  </w:p>
  <w:p w:rsidR="00453497" w:rsidRDefault="004534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F2F" w:rsidRDefault="00476F2F">
      <w:pPr>
        <w:spacing w:before="0" w:after="0"/>
      </w:pPr>
      <w:r>
        <w:separator/>
      </w:r>
    </w:p>
  </w:footnote>
  <w:footnote w:type="continuationSeparator" w:id="0">
    <w:p w:rsidR="00476F2F" w:rsidRDefault="00476F2F">
      <w:pPr>
        <w:spacing w:before="0" w:after="0"/>
      </w:pPr>
      <w:r>
        <w:continuationSeparator/>
      </w:r>
    </w:p>
  </w:footnote>
  <w:footnote w:id="1">
    <w:p w:rsidR="00453497" w:rsidRPr="001F35A9" w:rsidRDefault="00453497"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453497" w:rsidRPr="001F35A9" w:rsidRDefault="00453497"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453497" w:rsidRPr="001F35A9" w:rsidRDefault="00453497"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453497" w:rsidRPr="001F35A9" w:rsidRDefault="00453497"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5">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6">
    <w:p w:rsidR="00453497" w:rsidRPr="001F35A9" w:rsidRDefault="00453497"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453497" w:rsidRPr="001F35A9" w:rsidRDefault="00453497"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453497" w:rsidRPr="001F35A9" w:rsidRDefault="00453497"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453497" w:rsidRPr="001F35A9" w:rsidRDefault="00453497" w:rsidP="005309A4">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9">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453497" w:rsidRPr="001F35A9" w:rsidRDefault="00453497" w:rsidP="005309A4">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11">
    <w:p w:rsidR="00453497" w:rsidRPr="001F35A9" w:rsidRDefault="00453497"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453497" w:rsidRPr="003E60D1" w:rsidRDefault="00453497"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453497" w:rsidRPr="003E60D1" w:rsidRDefault="00453497" w:rsidP="005309A4">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9">
    <w:p w:rsidR="00453497" w:rsidRPr="003E60D1" w:rsidRDefault="00453497"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453497" w:rsidRPr="003E60D1" w:rsidRDefault="00453497" w:rsidP="003E60D1">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21">
    <w:p w:rsidR="00453497" w:rsidRPr="003E60D1" w:rsidRDefault="00453497" w:rsidP="003E60D1">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3">
    <w:p w:rsidR="00453497" w:rsidRPr="003E60D1" w:rsidRDefault="00453497" w:rsidP="003E60D1">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453497" w:rsidRPr="003E60D1" w:rsidRDefault="004534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6">
    <w:p w:rsidR="00453497" w:rsidRPr="00BF74E1" w:rsidRDefault="00453497"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453497" w:rsidRPr="00F351F0" w:rsidRDefault="00453497" w:rsidP="00F351F0">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30">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3">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453497" w:rsidRPr="003E60D1" w:rsidRDefault="00453497" w:rsidP="003E60D1">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453497" w:rsidRPr="003E60D1" w:rsidRDefault="00453497"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453497" w:rsidRPr="003E60D1" w:rsidRDefault="00453497" w:rsidP="002E43BE">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40">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453497" w:rsidRPr="003E60D1" w:rsidRDefault="00453497"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7AF0"/>
    <w:rsid w:val="000576F3"/>
    <w:rsid w:val="00076DCA"/>
    <w:rsid w:val="000953DC"/>
    <w:rsid w:val="000A7B33"/>
    <w:rsid w:val="000B5314"/>
    <w:rsid w:val="000E5FBC"/>
    <w:rsid w:val="00121BF6"/>
    <w:rsid w:val="00142E5D"/>
    <w:rsid w:val="001752F0"/>
    <w:rsid w:val="00192E20"/>
    <w:rsid w:val="001D0125"/>
    <w:rsid w:val="001D3A2B"/>
    <w:rsid w:val="001D56C2"/>
    <w:rsid w:val="001F35A9"/>
    <w:rsid w:val="00270DA2"/>
    <w:rsid w:val="002A21BC"/>
    <w:rsid w:val="002C169E"/>
    <w:rsid w:val="002D50E9"/>
    <w:rsid w:val="002E43BE"/>
    <w:rsid w:val="00316FAD"/>
    <w:rsid w:val="00350D7E"/>
    <w:rsid w:val="0036728A"/>
    <w:rsid w:val="00384132"/>
    <w:rsid w:val="003A443E"/>
    <w:rsid w:val="003B3636"/>
    <w:rsid w:val="003D2892"/>
    <w:rsid w:val="003E60D1"/>
    <w:rsid w:val="003E7810"/>
    <w:rsid w:val="004234D1"/>
    <w:rsid w:val="00453497"/>
    <w:rsid w:val="00476F2F"/>
    <w:rsid w:val="00516CEA"/>
    <w:rsid w:val="00520AF6"/>
    <w:rsid w:val="005309A4"/>
    <w:rsid w:val="00550C31"/>
    <w:rsid w:val="00572D94"/>
    <w:rsid w:val="0058406C"/>
    <w:rsid w:val="005B3B08"/>
    <w:rsid w:val="005C49E6"/>
    <w:rsid w:val="005E2955"/>
    <w:rsid w:val="00625142"/>
    <w:rsid w:val="00635355"/>
    <w:rsid w:val="00635C8F"/>
    <w:rsid w:val="0064014A"/>
    <w:rsid w:val="00653695"/>
    <w:rsid w:val="006879D2"/>
    <w:rsid w:val="006A5E21"/>
    <w:rsid w:val="006B430C"/>
    <w:rsid w:val="006B4D39"/>
    <w:rsid w:val="006F3D34"/>
    <w:rsid w:val="00766402"/>
    <w:rsid w:val="007B50B2"/>
    <w:rsid w:val="008154AA"/>
    <w:rsid w:val="00837C03"/>
    <w:rsid w:val="0089654F"/>
    <w:rsid w:val="008B411B"/>
    <w:rsid w:val="008C734C"/>
    <w:rsid w:val="008E3A62"/>
    <w:rsid w:val="008F12E6"/>
    <w:rsid w:val="00900583"/>
    <w:rsid w:val="009047ED"/>
    <w:rsid w:val="00934658"/>
    <w:rsid w:val="009644B4"/>
    <w:rsid w:val="009E204E"/>
    <w:rsid w:val="00A23B3E"/>
    <w:rsid w:val="00A30CBB"/>
    <w:rsid w:val="00A46950"/>
    <w:rsid w:val="00A7568A"/>
    <w:rsid w:val="00AA2252"/>
    <w:rsid w:val="00AA5F93"/>
    <w:rsid w:val="00AE5CFF"/>
    <w:rsid w:val="00B055CA"/>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92D90"/>
    <w:rsid w:val="00CA04F3"/>
    <w:rsid w:val="00CC764A"/>
    <w:rsid w:val="00CD2288"/>
    <w:rsid w:val="00CD3E4F"/>
    <w:rsid w:val="00CF449A"/>
    <w:rsid w:val="00D10E4C"/>
    <w:rsid w:val="00D27DB2"/>
    <w:rsid w:val="00D509A5"/>
    <w:rsid w:val="00D64744"/>
    <w:rsid w:val="00D92A41"/>
    <w:rsid w:val="00D93877"/>
    <w:rsid w:val="00DA7329"/>
    <w:rsid w:val="00DE4996"/>
    <w:rsid w:val="00E0264E"/>
    <w:rsid w:val="00EB216B"/>
    <w:rsid w:val="00EB45DC"/>
    <w:rsid w:val="00F26DE7"/>
    <w:rsid w:val="00F351F0"/>
    <w:rsid w:val="00F51F37"/>
    <w:rsid w:val="00F575CF"/>
    <w:rsid w:val="00F62D30"/>
    <w:rsid w:val="00F62F53"/>
    <w:rsid w:val="00F672A2"/>
    <w:rsid w:val="00F9449A"/>
    <w:rsid w:val="00F95202"/>
    <w:rsid w:val="00FB3543"/>
    <w:rsid w:val="00FD2856"/>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F49FF79-2C95-431E-B031-3060460A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6070C-2B36-4AF5-B282-E7B1A7B6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6381</Words>
  <Characters>36376</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diego.gambone@vallauri.edu</cp:lastModifiedBy>
  <cp:revision>3</cp:revision>
  <cp:lastPrinted>2016-07-15T13:50:00Z</cp:lastPrinted>
  <dcterms:created xsi:type="dcterms:W3CDTF">2019-11-18T11:45:00Z</dcterms:created>
  <dcterms:modified xsi:type="dcterms:W3CDTF">2019-11-19T10:31:00Z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